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2FF" w:rsidR="000D6BA8" w:rsidP="00C62C16" w:rsidRDefault="00071633" w14:paraId="3f8e991" w14:textId="3f8e991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F662F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F662F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F662F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TRGOVAČKI SUD U ZAGREBU</w:t>
      </w:r>
    </w:p>
    <w:p w:rsidRPr="00F662FF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 xml:space="preserve">Zagreb, </w:t>
      </w:r>
      <w:proofErr w:type="spellStart"/>
      <w:r w:rsidRPr="00F662FF">
        <w:rPr>
          <w:rFonts w:ascii="Arial" w:hAnsi="Arial" w:cs="Arial"/>
          <w:bCs/>
          <w:sz w:val="24"/>
          <w:szCs w:val="24"/>
        </w:rPr>
        <w:t>Amruševa</w:t>
      </w:r>
      <w:proofErr w:type="spellEnd"/>
      <w:r w:rsidRPr="00F662FF">
        <w:rPr>
          <w:rFonts w:ascii="Arial" w:hAnsi="Arial" w:cs="Arial"/>
          <w:bCs/>
          <w:sz w:val="24"/>
          <w:szCs w:val="24"/>
        </w:rPr>
        <w:t xml:space="preserve"> 2/II</w:t>
      </w:r>
      <w:r w:rsidRPr="00F662FF" w:rsidR="005568C5">
        <w:rPr>
          <w:rFonts w:ascii="Arial" w:hAnsi="Arial" w:cs="Arial"/>
          <w:bCs/>
          <w:sz w:val="24"/>
          <w:szCs w:val="24"/>
        </w:rPr>
        <w:tab/>
      </w:r>
      <w:r w:rsidRPr="00F662FF" w:rsidR="005568C5">
        <w:rPr>
          <w:rFonts w:ascii="Arial" w:hAnsi="Arial" w:cs="Arial"/>
          <w:bCs/>
          <w:sz w:val="24"/>
          <w:szCs w:val="24"/>
        </w:rPr>
        <w:tab/>
      </w:r>
      <w:r w:rsidRPr="00F662FF" w:rsidR="005568C5">
        <w:rPr>
          <w:rFonts w:ascii="Arial" w:hAnsi="Arial" w:cs="Arial"/>
          <w:bCs/>
          <w:sz w:val="24"/>
          <w:szCs w:val="24"/>
        </w:rPr>
        <w:tab/>
      </w:r>
      <w:r w:rsidRPr="00F662F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F662FF" w:rsidR="0089076F">
        <w:rPr>
          <w:rFonts w:ascii="Arial" w:hAnsi="Arial" w:cs="Arial"/>
          <w:bCs/>
          <w:sz w:val="24"/>
          <w:szCs w:val="24"/>
        </w:rPr>
        <w:tab/>
      </w:r>
      <w:r w:rsidRPr="00F662FF" w:rsidR="0089076F">
        <w:rPr>
          <w:rFonts w:ascii="Arial" w:hAnsi="Arial" w:cs="Arial"/>
          <w:bCs/>
          <w:sz w:val="24"/>
          <w:szCs w:val="24"/>
        </w:rPr>
        <w:tab/>
      </w:r>
      <w:r w:rsidRPr="00F662FF" w:rsidR="0089076F">
        <w:rPr>
          <w:rFonts w:ascii="Arial" w:hAnsi="Arial" w:cs="Arial"/>
          <w:bCs/>
          <w:sz w:val="24"/>
          <w:szCs w:val="24"/>
        </w:rPr>
        <w:tab/>
      </w:r>
      <w:r w:rsidRPr="00F662FF" w:rsidR="0089076F">
        <w:rPr>
          <w:rFonts w:ascii="Arial" w:hAnsi="Arial" w:cs="Arial"/>
          <w:bCs/>
          <w:sz w:val="24"/>
          <w:szCs w:val="24"/>
        </w:rPr>
        <w:tab/>
      </w:r>
      <w:r w:rsidRPr="00F662FF" w:rsidR="0089076F">
        <w:rPr>
          <w:rFonts w:ascii="Arial" w:hAnsi="Arial" w:cs="Arial"/>
          <w:bCs/>
          <w:sz w:val="24"/>
          <w:szCs w:val="24"/>
        </w:rPr>
        <w:tab/>
      </w:r>
      <w:r w:rsidRPr="00F662FF" w:rsidR="0089076F">
        <w:rPr>
          <w:rFonts w:ascii="Arial" w:hAnsi="Arial" w:cs="Arial"/>
          <w:bCs/>
          <w:sz w:val="24"/>
          <w:szCs w:val="24"/>
        </w:rPr>
        <w:tab/>
      </w:r>
      <w:r w:rsidRPr="00F662FF" w:rsidR="0089076F">
        <w:rPr>
          <w:rFonts w:ascii="Arial" w:hAnsi="Arial" w:cs="Arial"/>
          <w:bCs/>
          <w:sz w:val="24"/>
          <w:szCs w:val="24"/>
        </w:rPr>
        <w:tab/>
      </w:r>
      <w:r w:rsidRPr="00F662F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F662F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proofErr w:type="spellStart"/>
      <w:r w:rsidRPr="00F662FF">
        <w:rPr>
          <w:rFonts w:ascii="Arial" w:hAnsi="Arial" w:cs="Arial"/>
          <w:bCs/>
          <w:sz w:val="24"/>
          <w:szCs w:val="24"/>
        </w:rPr>
        <w:t>48</w:t>
      </w:r>
      <w:proofErr w:type="spellEnd"/>
      <w:r w:rsidRPr="00F662FF" w:rsidR="00EA2F22">
        <w:rPr>
          <w:rFonts w:ascii="Arial" w:hAnsi="Arial" w:cs="Arial"/>
          <w:bCs/>
          <w:sz w:val="24"/>
          <w:szCs w:val="24"/>
        </w:rPr>
        <w:t>.</w:t>
      </w:r>
      <w:r w:rsidRPr="00F662FF" w:rsidR="00B84EFD">
        <w:rPr>
          <w:rFonts w:ascii="Arial" w:hAnsi="Arial" w:cs="Arial"/>
          <w:bCs/>
          <w:sz w:val="24"/>
          <w:szCs w:val="24"/>
        </w:rPr>
        <w:t xml:space="preserve"> St-</w:t>
      </w:r>
      <w:proofErr w:type="spellStart"/>
      <w:r w:rsidRPr="00F662FF" w:rsidR="00BA424F">
        <w:rPr>
          <w:rFonts w:ascii="Arial" w:hAnsi="Arial" w:cs="Arial"/>
          <w:bCs/>
          <w:sz w:val="24"/>
          <w:szCs w:val="24"/>
        </w:rPr>
        <w:t>649</w:t>
      </w:r>
      <w:proofErr w:type="spellEnd"/>
      <w:r w:rsidRPr="00F662FF" w:rsidR="00BA424F">
        <w:rPr>
          <w:rFonts w:ascii="Arial" w:hAnsi="Arial" w:cs="Arial"/>
          <w:bCs/>
          <w:sz w:val="24"/>
          <w:szCs w:val="24"/>
        </w:rPr>
        <w:t>/</w:t>
      </w:r>
      <w:proofErr w:type="spellStart"/>
      <w:r w:rsidRPr="00F662FF" w:rsidR="00BA424F">
        <w:rPr>
          <w:rFonts w:ascii="Arial" w:hAnsi="Arial" w:cs="Arial"/>
          <w:bCs/>
          <w:sz w:val="24"/>
          <w:szCs w:val="24"/>
        </w:rPr>
        <w:t>22</w:t>
      </w:r>
      <w:proofErr w:type="spellEnd"/>
    </w:p>
    <w:p w:rsidRPr="00F662F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F662FF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F662FF">
        <w:rPr>
          <w:rFonts w:ascii="Arial" w:hAnsi="Arial" w:cs="Arial"/>
          <w:b w:val="false"/>
          <w:bCs/>
          <w:szCs w:val="24"/>
        </w:rPr>
        <w:t>Z A P I S N I K</w:t>
      </w:r>
    </w:p>
    <w:p w:rsidRPr="00F662FF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F662FF">
        <w:rPr>
          <w:rFonts w:ascii="Arial" w:hAnsi="Arial" w:cs="Arial"/>
          <w:b w:val="false"/>
          <w:bCs/>
          <w:szCs w:val="24"/>
        </w:rPr>
        <w:t>S</w:t>
      </w:r>
      <w:r w:rsidRPr="00F662F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F662FF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F662FF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 xml:space="preserve">održanog dana </w:t>
      </w:r>
      <w:proofErr w:type="spellStart"/>
      <w:r w:rsidRPr="00F662FF" w:rsidR="00DF0BCC">
        <w:rPr>
          <w:rFonts w:ascii="Arial" w:hAnsi="Arial" w:cs="Arial"/>
          <w:bCs/>
          <w:sz w:val="24"/>
          <w:szCs w:val="24"/>
        </w:rPr>
        <w:t>17</w:t>
      </w:r>
      <w:proofErr w:type="spellEnd"/>
      <w:r w:rsidRPr="00F662FF" w:rsidR="00DF0BCC">
        <w:rPr>
          <w:rFonts w:ascii="Arial" w:hAnsi="Arial" w:cs="Arial"/>
          <w:bCs/>
          <w:sz w:val="24"/>
          <w:szCs w:val="24"/>
        </w:rPr>
        <w:t>. svibnja</w:t>
      </w:r>
      <w:r w:rsidRPr="00F662FF" w:rsidR="00E51AF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662FF" w:rsidR="00E51AF7">
        <w:rPr>
          <w:rFonts w:ascii="Arial" w:hAnsi="Arial" w:cs="Arial"/>
          <w:bCs/>
          <w:sz w:val="24"/>
          <w:szCs w:val="24"/>
        </w:rPr>
        <w:t>2022</w:t>
      </w:r>
      <w:proofErr w:type="spellEnd"/>
      <w:r w:rsidRPr="00F662FF" w:rsidR="00E51AF7">
        <w:rPr>
          <w:rFonts w:ascii="Arial" w:hAnsi="Arial" w:cs="Arial"/>
          <w:bCs/>
          <w:sz w:val="24"/>
          <w:szCs w:val="24"/>
        </w:rPr>
        <w:t>.</w:t>
      </w:r>
      <w:r w:rsidRPr="00F662FF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F662FF" w:rsidR="00C27EC9">
        <w:rPr>
          <w:rFonts w:ascii="Arial" w:hAnsi="Arial" w:cs="Arial"/>
          <w:bCs/>
          <w:sz w:val="24"/>
          <w:szCs w:val="24"/>
        </w:rPr>
        <w:t>Petrinjska 8</w:t>
      </w:r>
      <w:r w:rsidRPr="00F662FF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F662FF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F662FF" w:rsidR="00FF32FD">
        <w:rPr>
          <w:rFonts w:ascii="Arial" w:hAnsi="Arial" w:cs="Arial"/>
          <w:bCs/>
          <w:sz w:val="24"/>
          <w:szCs w:val="24"/>
        </w:rPr>
        <w:t>steča</w:t>
      </w:r>
      <w:r w:rsidRPr="00F662FF" w:rsidR="00FF32FD">
        <w:rPr>
          <w:rFonts w:ascii="Arial" w:hAnsi="Arial" w:cs="Arial"/>
          <w:sz w:val="24"/>
          <w:szCs w:val="24"/>
        </w:rPr>
        <w:t xml:space="preserve">jnom postupku nad </w:t>
      </w:r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Stečajnom masom iza </w:t>
      </w:r>
      <w:proofErr w:type="spellStart"/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RIM</w:t>
      </w:r>
      <w:proofErr w:type="spellEnd"/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d.o.o. u stečaju, Zagreb, Petrinjska </w:t>
      </w:r>
      <w:proofErr w:type="spellStart"/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28</w:t>
      </w:r>
      <w:proofErr w:type="spellEnd"/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, </w:t>
      </w:r>
      <w:proofErr w:type="spellStart"/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OIB</w:t>
      </w:r>
      <w:proofErr w:type="spellEnd"/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:</w:t>
      </w:r>
      <w:proofErr w:type="spellStart"/>
      <w:r w:rsidRPr="00F662FF" w:rsidR="007A6EE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35597133944</w:t>
      </w:r>
      <w:proofErr w:type="spellEnd"/>
    </w:p>
    <w:p w:rsidRPr="00F662FF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662FF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Nazočni od suda:</w:t>
      </w:r>
    </w:p>
    <w:p w:rsidRPr="00F662FF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Vesna Sremac Šoštar</w:t>
      </w:r>
      <w:r w:rsidRPr="00F662F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F662FF" w:rsidR="00853FF6">
        <w:rPr>
          <w:rFonts w:ascii="Arial" w:hAnsi="Arial" w:cs="Arial"/>
          <w:bCs/>
          <w:sz w:val="24"/>
          <w:szCs w:val="24"/>
        </w:rPr>
        <w:t>sudac</w:t>
      </w:r>
    </w:p>
    <w:p w:rsidRPr="00F662FF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Vinka Mihalinčić</w:t>
      </w:r>
      <w:r w:rsidRPr="00F662FF" w:rsidR="00853FF6">
        <w:rPr>
          <w:rFonts w:ascii="Arial" w:hAnsi="Arial" w:cs="Arial"/>
          <w:bCs/>
          <w:sz w:val="24"/>
          <w:szCs w:val="24"/>
        </w:rPr>
        <w:t>, zapisničar</w:t>
      </w:r>
      <w:r w:rsidRPr="00F662FF" w:rsidR="00126873">
        <w:rPr>
          <w:rFonts w:ascii="Arial" w:hAnsi="Arial" w:cs="Arial"/>
          <w:bCs/>
          <w:sz w:val="24"/>
          <w:szCs w:val="24"/>
        </w:rPr>
        <w:tab/>
      </w:r>
    </w:p>
    <w:p w:rsidRPr="00F662F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F662FF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F662FF">
        <w:rPr>
          <w:rFonts w:ascii="Arial" w:hAnsi="Arial" w:cs="Arial"/>
          <w:sz w:val="24"/>
          <w:szCs w:val="24"/>
        </w:rPr>
        <w:t>Utvrđuje se da je pristu</w:t>
      </w:r>
      <w:r w:rsidRPr="00F662FF" w:rsidR="002A3A8D">
        <w:rPr>
          <w:rFonts w:ascii="Arial" w:hAnsi="Arial" w:cs="Arial"/>
          <w:sz w:val="24"/>
          <w:szCs w:val="24"/>
        </w:rPr>
        <w:t>pio</w:t>
      </w:r>
      <w:r w:rsidRPr="00F662FF">
        <w:rPr>
          <w:rFonts w:ascii="Arial" w:hAnsi="Arial" w:cs="Arial"/>
          <w:sz w:val="24"/>
          <w:szCs w:val="24"/>
        </w:rPr>
        <w:t xml:space="preserve"> stečajn</w:t>
      </w:r>
      <w:r w:rsidRPr="00F662FF" w:rsidR="002A3A8D">
        <w:rPr>
          <w:rFonts w:ascii="Arial" w:hAnsi="Arial" w:cs="Arial"/>
          <w:sz w:val="24"/>
          <w:szCs w:val="24"/>
        </w:rPr>
        <w:t>i</w:t>
      </w:r>
      <w:r w:rsidRPr="00F662FF" w:rsidR="00DC6824">
        <w:rPr>
          <w:rFonts w:ascii="Arial" w:hAnsi="Arial" w:cs="Arial"/>
          <w:sz w:val="24"/>
          <w:szCs w:val="24"/>
        </w:rPr>
        <w:t xml:space="preserve"> </w:t>
      </w:r>
      <w:r w:rsidRPr="00F662FF" w:rsidR="00A63F46">
        <w:rPr>
          <w:rFonts w:ascii="Arial" w:hAnsi="Arial" w:cs="Arial"/>
          <w:sz w:val="24"/>
          <w:szCs w:val="24"/>
        </w:rPr>
        <w:t>upravitelj</w:t>
      </w:r>
      <w:r w:rsidR="006A0C4E">
        <w:rPr>
          <w:rFonts w:ascii="Arial" w:hAnsi="Arial" w:cs="Arial"/>
          <w:sz w:val="24"/>
          <w:szCs w:val="24"/>
        </w:rPr>
        <w:t xml:space="preserve"> - nitko</w:t>
      </w:r>
      <w:r w:rsidRPr="00F662FF" w:rsidR="00A171EA">
        <w:rPr>
          <w:rFonts w:ascii="Arial" w:hAnsi="Arial" w:cs="Arial"/>
          <w:sz w:val="24"/>
          <w:szCs w:val="24"/>
        </w:rPr>
        <w:t xml:space="preserve"> </w:t>
      </w:r>
    </w:p>
    <w:p w:rsidRPr="00F662FF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ab/>
      </w:r>
    </w:p>
    <w:p w:rsidRPr="00F662FF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 xml:space="preserve">Započeto </w:t>
      </w:r>
      <w:r w:rsidRPr="00F662FF" w:rsidR="00E83A30">
        <w:rPr>
          <w:rFonts w:ascii="Arial" w:hAnsi="Arial" w:cs="Arial"/>
          <w:bCs/>
          <w:sz w:val="24"/>
          <w:szCs w:val="24"/>
        </w:rPr>
        <w:t xml:space="preserve">u </w:t>
      </w:r>
      <w:proofErr w:type="spellStart"/>
      <w:r w:rsidRPr="00F662FF" w:rsidR="008962AC">
        <w:rPr>
          <w:rFonts w:ascii="Arial" w:hAnsi="Arial" w:cs="Arial"/>
          <w:bCs/>
          <w:sz w:val="24"/>
          <w:szCs w:val="24"/>
        </w:rPr>
        <w:t>10</w:t>
      </w:r>
      <w:proofErr w:type="spellEnd"/>
      <w:r w:rsidRPr="00F662FF" w:rsidR="007A6EE4">
        <w:rPr>
          <w:rFonts w:ascii="Arial" w:hAnsi="Arial" w:cs="Arial"/>
          <w:bCs/>
          <w:sz w:val="24"/>
          <w:szCs w:val="24"/>
        </w:rPr>
        <w:t>,</w:t>
      </w:r>
      <w:proofErr w:type="spellStart"/>
      <w:r w:rsidRPr="00F662FF" w:rsidR="007A6EE4">
        <w:rPr>
          <w:rFonts w:ascii="Arial" w:hAnsi="Arial" w:cs="Arial"/>
          <w:bCs/>
          <w:sz w:val="24"/>
          <w:szCs w:val="24"/>
        </w:rPr>
        <w:t>3</w:t>
      </w:r>
      <w:r w:rsidRPr="00F662FF" w:rsidR="00911A6D">
        <w:rPr>
          <w:rFonts w:ascii="Arial" w:hAnsi="Arial" w:cs="Arial"/>
          <w:bCs/>
          <w:sz w:val="24"/>
          <w:szCs w:val="24"/>
        </w:rPr>
        <w:t>0</w:t>
      </w:r>
      <w:proofErr w:type="spellEnd"/>
      <w:r w:rsidRPr="00F662FF" w:rsidR="00E83A30">
        <w:rPr>
          <w:rFonts w:ascii="Arial" w:hAnsi="Arial" w:cs="Arial"/>
          <w:bCs/>
          <w:sz w:val="24"/>
          <w:szCs w:val="24"/>
        </w:rPr>
        <w:t xml:space="preserve"> </w:t>
      </w:r>
      <w:r w:rsidRPr="00F662FF" w:rsidR="00853FF6">
        <w:rPr>
          <w:rFonts w:ascii="Arial" w:hAnsi="Arial" w:cs="Arial"/>
          <w:bCs/>
          <w:sz w:val="24"/>
          <w:szCs w:val="24"/>
        </w:rPr>
        <w:t>sati.</w:t>
      </w:r>
    </w:p>
    <w:p w:rsidRPr="00F662FF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F662FF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Ročište je javno.</w:t>
      </w:r>
    </w:p>
    <w:p w:rsidRPr="00F662F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F662F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 xml:space="preserve">Utvrđuje se da </w:t>
      </w:r>
      <w:r w:rsidRPr="00F662F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Pr="00F662FF" w:rsidR="00B11995" w:rsidP="00B11DA9" w:rsidRDefault="006A0C4E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RH-MINISTARSTVO FINANCIJA – Sandra </w:t>
      </w:r>
      <w:proofErr w:type="spellStart"/>
      <w:r>
        <w:rPr>
          <w:rFonts w:ascii="Arial" w:hAnsi="Arial" w:cs="Arial"/>
          <w:bCs/>
          <w:sz w:val="24"/>
          <w:szCs w:val="24"/>
        </w:rPr>
        <w:t>Kričković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, zamjenik </w:t>
      </w:r>
      <w:proofErr w:type="spellStart"/>
      <w:r>
        <w:rPr>
          <w:rFonts w:ascii="Arial" w:hAnsi="Arial" w:cs="Arial"/>
          <w:bCs/>
          <w:sz w:val="24"/>
          <w:szCs w:val="24"/>
        </w:rPr>
        <w:t>ŽDO</w:t>
      </w:r>
      <w:proofErr w:type="spellEnd"/>
      <w:r>
        <w:rPr>
          <w:rFonts w:ascii="Arial" w:hAnsi="Arial" w:cs="Arial"/>
          <w:bCs/>
          <w:sz w:val="24"/>
          <w:szCs w:val="24"/>
        </w:rPr>
        <w:t>-a</w:t>
      </w:r>
    </w:p>
    <w:p w:rsidR="006A0C4E" w:rsidP="00B11DA9" w:rsidRDefault="006A0C4E">
      <w:pPr>
        <w:jc w:val="both"/>
        <w:rPr>
          <w:rFonts w:ascii="Arial" w:hAnsi="Arial" w:cs="Arial"/>
          <w:bCs/>
          <w:sz w:val="24"/>
          <w:szCs w:val="24"/>
        </w:rPr>
      </w:pPr>
    </w:p>
    <w:p w:rsidR="006A0C4E" w:rsidP="00B11DA9" w:rsidRDefault="006A0C4E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Utvrđuje se da je stečajni upravitelj prije početka ročišta obavijestio sud da je bolestan i da nije u mogućnosti </w:t>
      </w:r>
      <w:proofErr w:type="spellStart"/>
      <w:r>
        <w:rPr>
          <w:rFonts w:ascii="Arial" w:hAnsi="Arial" w:cs="Arial"/>
          <w:bCs/>
          <w:sz w:val="24"/>
          <w:szCs w:val="24"/>
        </w:rPr>
        <w:t>prisutpiti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na današnje ispitno i izvještajno ročište. </w:t>
      </w:r>
    </w:p>
    <w:p w:rsidRPr="00F662FF" w:rsidR="006A0C4E" w:rsidP="00B11DA9" w:rsidRDefault="006A0C4E">
      <w:pPr>
        <w:jc w:val="both"/>
        <w:rPr>
          <w:rFonts w:ascii="Arial" w:hAnsi="Arial" w:cs="Arial"/>
          <w:bCs/>
          <w:sz w:val="24"/>
          <w:szCs w:val="24"/>
        </w:rPr>
      </w:pPr>
    </w:p>
    <w:p w:rsidR="00C04CAA" w:rsidP="00C04CAA" w:rsidRDefault="008F4A1C">
      <w:pPr>
        <w:pStyle w:val="Odlomakpopisa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Sud donosi </w:t>
      </w:r>
    </w:p>
    <w:p w:rsidR="008F4A1C" w:rsidP="008F4A1C" w:rsidRDefault="008F4A1C">
      <w:pPr>
        <w:pStyle w:val="Odlomakpopisa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8F4A1C" w:rsidP="008F4A1C" w:rsidRDefault="008F4A1C">
      <w:pPr>
        <w:pStyle w:val="Odlomakpopisa"/>
        <w:rPr>
          <w:rFonts w:ascii="Arial" w:hAnsi="Arial" w:cs="Arial"/>
          <w:bCs/>
          <w:sz w:val="24"/>
          <w:szCs w:val="24"/>
        </w:rPr>
      </w:pPr>
    </w:p>
    <w:p w:rsidR="008F4A1C" w:rsidP="008F4A1C" w:rsidRDefault="008F4A1C">
      <w:pPr>
        <w:pStyle w:val="Odlomakpopisa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Novo ispitno i izvještajno ročište određuje se za dan </w:t>
      </w:r>
    </w:p>
    <w:p w:rsidR="008F4A1C" w:rsidP="008F4A1C" w:rsidRDefault="008F4A1C">
      <w:pPr>
        <w:pStyle w:val="Odlomakpopisa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5. srpnja </w:t>
      </w:r>
      <w:proofErr w:type="spellStart"/>
      <w:r>
        <w:rPr>
          <w:rFonts w:ascii="Arial" w:hAnsi="Arial" w:cs="Arial"/>
          <w:bCs/>
          <w:sz w:val="24"/>
          <w:szCs w:val="24"/>
        </w:rPr>
        <w:t>2022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u </w:t>
      </w:r>
      <w:proofErr w:type="spellStart"/>
      <w:r>
        <w:rPr>
          <w:rFonts w:ascii="Arial" w:hAnsi="Arial" w:cs="Arial"/>
          <w:bCs/>
          <w:sz w:val="24"/>
          <w:szCs w:val="24"/>
        </w:rPr>
        <w:t>11</w:t>
      </w:r>
      <w:proofErr w:type="spellEnd"/>
      <w:r>
        <w:rPr>
          <w:rFonts w:ascii="Arial" w:hAnsi="Arial" w:cs="Arial"/>
          <w:bCs/>
          <w:sz w:val="24"/>
          <w:szCs w:val="24"/>
        </w:rPr>
        <w:t>,</w:t>
      </w:r>
      <w:proofErr w:type="spellStart"/>
      <w:r>
        <w:rPr>
          <w:rFonts w:ascii="Arial" w:hAnsi="Arial" w:cs="Arial"/>
          <w:bCs/>
          <w:sz w:val="24"/>
          <w:szCs w:val="24"/>
        </w:rPr>
        <w:t>00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sati </w:t>
      </w:r>
    </w:p>
    <w:p w:rsidRPr="008F4A1C" w:rsidR="008F4A1C" w:rsidP="008F4A1C" w:rsidRDefault="008F4A1C">
      <w:pPr>
        <w:pStyle w:val="Odlomakpopisa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prima na znanje i neće se posebno pozivati. </w:t>
      </w:r>
    </w:p>
    <w:p w:rsidRPr="00F662FF" w:rsidR="00BA294D" w:rsidP="00ED5242" w:rsidRDefault="008F4A1C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Dovršeno u </w:t>
      </w:r>
      <w:proofErr w:type="spellStart"/>
      <w:r>
        <w:rPr>
          <w:rFonts w:ascii="Arial" w:hAnsi="Arial" w:cs="Arial"/>
          <w:bCs/>
          <w:sz w:val="24"/>
          <w:szCs w:val="24"/>
        </w:rPr>
        <w:t>10</w:t>
      </w:r>
      <w:proofErr w:type="spellEnd"/>
      <w:r>
        <w:rPr>
          <w:rFonts w:ascii="Arial" w:hAnsi="Arial" w:cs="Arial"/>
          <w:bCs/>
          <w:sz w:val="24"/>
          <w:szCs w:val="24"/>
        </w:rPr>
        <w:t>,</w:t>
      </w:r>
      <w:proofErr w:type="spellStart"/>
      <w:r>
        <w:rPr>
          <w:rFonts w:ascii="Arial" w:hAnsi="Arial" w:cs="Arial"/>
          <w:bCs/>
          <w:sz w:val="24"/>
          <w:szCs w:val="24"/>
        </w:rPr>
        <w:t>35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 w:rsidRPr="00F662FF" w:rsidR="004079E2">
        <w:rPr>
          <w:rFonts w:ascii="Arial" w:hAnsi="Arial" w:cs="Arial"/>
          <w:bCs/>
          <w:sz w:val="24"/>
          <w:szCs w:val="24"/>
        </w:rPr>
        <w:t>sati</w:t>
      </w:r>
    </w:p>
    <w:p w:rsidRPr="00F662FF" w:rsidR="00E97CD0" w:rsidP="00827CE0" w:rsidRDefault="00E97CD0">
      <w:pPr>
        <w:rPr>
          <w:rFonts w:ascii="Arial" w:hAnsi="Arial" w:cs="Arial"/>
          <w:bCs/>
          <w:sz w:val="24"/>
          <w:szCs w:val="24"/>
        </w:rPr>
      </w:pPr>
    </w:p>
    <w:p w:rsidRPr="00F662FF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Sudac:</w:t>
      </w:r>
    </w:p>
    <w:p w:rsidRPr="00F662FF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Vesna Sremac Šoštar</w:t>
      </w:r>
    </w:p>
    <w:p w:rsidRPr="00F662FF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Zapisničar:</w:t>
      </w:r>
    </w:p>
    <w:p w:rsidRPr="00F662FF" w:rsidR="004079E2" w:rsidP="007C67D4" w:rsidRDefault="004079E2">
      <w:pPr>
        <w:ind w:left="3600"/>
        <w:jc w:val="center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>Vinka Mihalinčić</w:t>
      </w:r>
      <w:r w:rsidRPr="00F662FF">
        <w:rPr>
          <w:rFonts w:ascii="Arial" w:hAnsi="Arial" w:cs="Arial"/>
          <w:bCs/>
          <w:sz w:val="24"/>
          <w:szCs w:val="24"/>
        </w:rPr>
        <w:tab/>
      </w:r>
      <w:r w:rsidRPr="00F662FF">
        <w:rPr>
          <w:rFonts w:ascii="Arial" w:hAnsi="Arial" w:cs="Arial"/>
          <w:bCs/>
          <w:sz w:val="24"/>
          <w:szCs w:val="24"/>
        </w:rPr>
        <w:tab/>
      </w:r>
      <w:r w:rsidRPr="00F662FF">
        <w:rPr>
          <w:rFonts w:ascii="Arial" w:hAnsi="Arial" w:cs="Arial"/>
          <w:bCs/>
          <w:sz w:val="24"/>
          <w:szCs w:val="24"/>
        </w:rPr>
        <w:tab/>
      </w:r>
      <w:r w:rsidRPr="00F662FF">
        <w:rPr>
          <w:rFonts w:ascii="Arial" w:hAnsi="Arial" w:cs="Arial"/>
          <w:bCs/>
          <w:sz w:val="24"/>
          <w:szCs w:val="24"/>
        </w:rPr>
        <w:tab/>
      </w:r>
      <w:r w:rsidRPr="00F662FF">
        <w:rPr>
          <w:rFonts w:ascii="Arial" w:hAnsi="Arial" w:cs="Arial"/>
          <w:bCs/>
          <w:sz w:val="24"/>
          <w:szCs w:val="24"/>
        </w:rPr>
        <w:tab/>
      </w:r>
      <w:r w:rsidRPr="00F662FF">
        <w:rPr>
          <w:rFonts w:ascii="Arial" w:hAnsi="Arial" w:cs="Arial"/>
          <w:bCs/>
          <w:sz w:val="24"/>
          <w:szCs w:val="24"/>
        </w:rPr>
        <w:tab/>
      </w:r>
      <w:r w:rsidRPr="00F662FF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F662F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F662FF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F662FF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F662FF" w:rsidR="009E5EDE" w:rsidSect="00C96713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444F" w:rsidRDefault="00F3444F">
      <w:r>
        <w:separator/>
      </w:r>
    </w:p>
  </w:endnote>
  <w:endnote w:type="continuationSeparator" w:id="0">
    <w:p w:rsidR="00F3444F" w:rsidRDefault="00F3444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444F" w:rsidRDefault="00F3444F">
      <w:r>
        <w:separator/>
      </w:r>
    </w:p>
  </w:footnote>
  <w:footnote w:type="continuationSeparator" w:id="0">
    <w:p w:rsidR="00F3444F" w:rsidRDefault="00F3444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3444F" w:rsidP="00D81A44" w:rsidRDefault="00F3444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3444F" w:rsidRDefault="00F3444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F3444F" w:rsidP="00D81A44" w:rsidRDefault="00F3444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7C67D4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F3444F" w:rsidP="003D5E96" w:rsidRDefault="00F3444F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proofErr w:type="spellStart"/>
    <w:r w:rsidRPr="00A207D6">
      <w:rPr>
        <w:rFonts w:ascii="Arial" w:hAnsi="Arial" w:cs="Arial"/>
        <w:bCs/>
        <w:sz w:val="24"/>
        <w:szCs w:val="24"/>
      </w:rPr>
      <w:t>48</w:t>
    </w:r>
    <w:proofErr w:type="spellEnd"/>
    <w:r w:rsidRPr="00A207D6">
      <w:rPr>
        <w:rFonts w:ascii="Arial" w:hAnsi="Arial" w:cs="Arial"/>
        <w:bCs/>
        <w:sz w:val="24"/>
        <w:szCs w:val="24"/>
      </w:rPr>
      <w:t>. St-</w:t>
    </w:r>
    <w:proofErr w:type="spellStart"/>
    <w:r w:rsidR="00BA424F">
      <w:rPr>
        <w:rFonts w:ascii="Arial" w:hAnsi="Arial" w:cs="Arial"/>
        <w:bCs/>
        <w:sz w:val="24"/>
        <w:szCs w:val="24"/>
      </w:rPr>
      <w:t>649</w:t>
    </w:r>
    <w:proofErr w:type="spellEnd"/>
    <w:r w:rsidR="00BA424F">
      <w:rPr>
        <w:rFonts w:ascii="Arial" w:hAnsi="Arial" w:cs="Arial"/>
        <w:bCs/>
        <w:sz w:val="24"/>
        <w:szCs w:val="24"/>
      </w:rPr>
      <w:t>/</w:t>
    </w:r>
    <w:proofErr w:type="spellStart"/>
    <w:r w:rsidR="00BA424F">
      <w:rPr>
        <w:rFonts w:ascii="Arial" w:hAnsi="Arial" w:cs="Arial"/>
        <w:bCs/>
        <w:sz w:val="24"/>
        <w:szCs w:val="24"/>
      </w:rPr>
      <w:t>22</w:t>
    </w:r>
    <w:proofErr w:type="spellEnd"/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3444F" w:rsidRDefault="00F3444F">
    <w:pPr>
      <w:pStyle w:val="Zaglavlje"/>
    </w:pPr>
  </w:p>
  <w:p w:rsidR="00F3444F" w:rsidRDefault="00F3444F">
    <w:pPr>
      <w:pStyle w:val="Zaglavlje"/>
    </w:pPr>
  </w:p>
  <w:p w:rsidR="00F3444F" w:rsidRDefault="00F3444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0E5702"/>
    <w:multiLevelType w:val="hybridMultilevel"/>
    <w:tmpl w:val="D832814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ED4494"/>
    <w:multiLevelType w:val="hybridMultilevel"/>
    <w:tmpl w:val="33B86D10"/>
    <w:lvl w:ilvl="0" w:tplc="51EA155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97D5A"/>
    <w:multiLevelType w:val="hybridMultilevel"/>
    <w:tmpl w:val="AD18E1F2"/>
    <w:lvl w:ilvl="0" w:tplc="BFD61E4A">
      <w:start w:val="1"/>
      <w:numFmt w:val="upperRoman"/>
      <w:lvlText w:val="%1."/>
      <w:lvlJc w:val="left"/>
      <w:pPr>
        <w:ind w:left="1080" w:hanging="720"/>
      </w:pPr>
      <w:rPr>
        <w:rFonts w:hint="default" w:ascii="Arial" w:hAnsi="Arial" w:cs="Arial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654A7"/>
    <w:multiLevelType w:val="hybridMultilevel"/>
    <w:tmpl w:val="79BCB51E"/>
    <w:lvl w:ilvl="0" w:tplc="86CA6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996E75"/>
    <w:multiLevelType w:val="hybridMultilevel"/>
    <w:tmpl w:val="F2A2D4A6"/>
    <w:lvl w:ilvl="0" w:tplc="AB347F7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3E47749B"/>
    <w:multiLevelType w:val="hybridMultilevel"/>
    <w:tmpl w:val="3420254A"/>
    <w:lvl w:ilvl="0" w:tplc="C0667D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D6611"/>
    <w:multiLevelType w:val="hybridMultilevel"/>
    <w:tmpl w:val="B01A81C8"/>
    <w:lvl w:ilvl="0" w:tplc="66D6B9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990795"/>
    <w:multiLevelType w:val="hybridMultilevel"/>
    <w:tmpl w:val="AE1AA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C4709E"/>
    <w:multiLevelType w:val="hybridMultilevel"/>
    <w:tmpl w:val="F02450A2"/>
    <w:lvl w:ilvl="0" w:tplc="B3E875FE">
      <w:start w:val="1"/>
      <w:numFmt w:val="decimal"/>
      <w:lvlText w:val="%1."/>
      <w:lvlJc w:val="left"/>
      <w:pPr>
        <w:ind w:left="1800" w:hanging="360"/>
      </w:pPr>
      <w:rPr>
        <w:rFonts w:hint="default" w:ascii="Times New Roman" w:hAnsi="Times New Roman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4F5C4B28"/>
    <w:multiLevelType w:val="hybridMultilevel"/>
    <w:tmpl w:val="5B30C0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1F0382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7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8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C62809"/>
    <w:multiLevelType w:val="hybridMultilevel"/>
    <w:tmpl w:val="E398E74E"/>
    <w:lvl w:ilvl="0" w:tplc="195A169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20" w:hanging="360"/>
      </w:pPr>
    </w:lvl>
    <w:lvl w:ilvl="2" w:tplc="041A001B" w:tentative="true">
      <w:start w:val="1"/>
      <w:numFmt w:val="lowerRoman"/>
      <w:lvlText w:val="%3."/>
      <w:lvlJc w:val="right"/>
      <w:pPr>
        <w:ind w:left="2940" w:hanging="180"/>
      </w:pPr>
    </w:lvl>
    <w:lvl w:ilvl="3" w:tplc="041A000F" w:tentative="true">
      <w:start w:val="1"/>
      <w:numFmt w:val="decimal"/>
      <w:lvlText w:val="%4."/>
      <w:lvlJc w:val="left"/>
      <w:pPr>
        <w:ind w:left="3660" w:hanging="360"/>
      </w:pPr>
    </w:lvl>
    <w:lvl w:ilvl="4" w:tplc="041A0019" w:tentative="true">
      <w:start w:val="1"/>
      <w:numFmt w:val="lowerLetter"/>
      <w:lvlText w:val="%5."/>
      <w:lvlJc w:val="left"/>
      <w:pPr>
        <w:ind w:left="4380" w:hanging="360"/>
      </w:pPr>
    </w:lvl>
    <w:lvl w:ilvl="5" w:tplc="041A001B" w:tentative="true">
      <w:start w:val="1"/>
      <w:numFmt w:val="lowerRoman"/>
      <w:lvlText w:val="%6."/>
      <w:lvlJc w:val="right"/>
      <w:pPr>
        <w:ind w:left="5100" w:hanging="180"/>
      </w:pPr>
    </w:lvl>
    <w:lvl w:ilvl="6" w:tplc="041A000F" w:tentative="true">
      <w:start w:val="1"/>
      <w:numFmt w:val="decimal"/>
      <w:lvlText w:val="%7."/>
      <w:lvlJc w:val="left"/>
      <w:pPr>
        <w:ind w:left="5820" w:hanging="360"/>
      </w:pPr>
    </w:lvl>
    <w:lvl w:ilvl="7" w:tplc="041A0019" w:tentative="true">
      <w:start w:val="1"/>
      <w:numFmt w:val="lowerLetter"/>
      <w:lvlText w:val="%8."/>
      <w:lvlJc w:val="left"/>
      <w:pPr>
        <w:ind w:left="6540" w:hanging="360"/>
      </w:pPr>
    </w:lvl>
    <w:lvl w:ilvl="8" w:tplc="041A001B" w:tentative="true">
      <w:start w:val="1"/>
      <w:numFmt w:val="lowerRoman"/>
      <w:lvlText w:val="%9."/>
      <w:lvlJc w:val="right"/>
      <w:pPr>
        <w:ind w:left="7260" w:hanging="180"/>
      </w:pPr>
    </w:lvl>
  </w:abstractNum>
  <w:abstractNum w:abstractNumId="40">
    <w:nsid w:val="5B1D2CFA"/>
    <w:multiLevelType w:val="hybridMultilevel"/>
    <w:tmpl w:val="493CD4EE"/>
    <w:lvl w:ilvl="0" w:tplc="737E241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41">
    <w:nsid w:val="611117C6"/>
    <w:multiLevelType w:val="hybridMultilevel"/>
    <w:tmpl w:val="29CCFA40"/>
    <w:lvl w:ilvl="0" w:tplc="7D56D9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46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9F6E7E"/>
    <w:multiLevelType w:val="hybridMultilevel"/>
    <w:tmpl w:val="1C22C2BA"/>
    <w:lvl w:ilvl="0" w:tplc="AF26D73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48">
    <w:nsid w:val="6C40230B"/>
    <w:multiLevelType w:val="hybridMultilevel"/>
    <w:tmpl w:val="3604AF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1">
    <w:nsid w:val="705123E4"/>
    <w:multiLevelType w:val="hybridMultilevel"/>
    <w:tmpl w:val="6660F3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3415BE9"/>
    <w:multiLevelType w:val="hybridMultilevel"/>
    <w:tmpl w:val="668698FA"/>
    <w:lvl w:ilvl="0" w:tplc="041A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53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4">
    <w:nsid w:val="7AD0614A"/>
    <w:multiLevelType w:val="hybridMultilevel"/>
    <w:tmpl w:val="F72AC39A"/>
    <w:lvl w:ilvl="0" w:tplc="4D74E5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3"/>
  </w:num>
  <w:num w:numId="3">
    <w:abstractNumId w:val="13"/>
  </w:num>
  <w:num w:numId="4">
    <w:abstractNumId w:val="55"/>
  </w:num>
  <w:num w:numId="5">
    <w:abstractNumId w:val="30"/>
  </w:num>
  <w:num w:numId="6">
    <w:abstractNumId w:val="4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2"/>
  </w:num>
  <w:num w:numId="10">
    <w:abstractNumId w:val="53"/>
  </w:num>
  <w:num w:numId="11">
    <w:abstractNumId w:val="36"/>
  </w:num>
  <w:num w:numId="12">
    <w:abstractNumId w:val="16"/>
  </w:num>
  <w:num w:numId="13">
    <w:abstractNumId w:val="42"/>
  </w:num>
  <w:num w:numId="14">
    <w:abstractNumId w:val="32"/>
  </w:num>
  <w:num w:numId="15">
    <w:abstractNumId w:val="11"/>
  </w:num>
  <w:num w:numId="16">
    <w:abstractNumId w:val="37"/>
  </w:num>
  <w:num w:numId="17">
    <w:abstractNumId w:val="44"/>
  </w:num>
  <w:num w:numId="18">
    <w:abstractNumId w:val="50"/>
  </w:num>
  <w:num w:numId="19">
    <w:abstractNumId w:val="45"/>
  </w:num>
  <w:num w:numId="20">
    <w:abstractNumId w:val="17"/>
  </w:num>
  <w:num w:numId="21">
    <w:abstractNumId w:val="20"/>
  </w:num>
  <w:num w:numId="22">
    <w:abstractNumId w:val="49"/>
  </w:num>
  <w:num w:numId="23">
    <w:abstractNumId w:val="18"/>
  </w:num>
  <w:num w:numId="24">
    <w:abstractNumId w:val="34"/>
  </w:num>
  <w:num w:numId="25">
    <w:abstractNumId w:val="7"/>
  </w:num>
  <w:num w:numId="26">
    <w:abstractNumId w:val="10"/>
  </w:num>
  <w:num w:numId="27">
    <w:abstractNumId w:val="9"/>
  </w:num>
  <w:num w:numId="28">
    <w:abstractNumId w:val="31"/>
  </w:num>
  <w:num w:numId="29">
    <w:abstractNumId w:val="8"/>
  </w:num>
  <w:num w:numId="30">
    <w:abstractNumId w:val="15"/>
  </w:num>
  <w:num w:numId="31">
    <w:abstractNumId w:val="41"/>
  </w:num>
  <w:num w:numId="32">
    <w:abstractNumId w:val="21"/>
  </w:num>
  <w:num w:numId="33">
    <w:abstractNumId w:val="29"/>
  </w:num>
  <w:num w:numId="34">
    <w:abstractNumId w:val="51"/>
  </w:num>
  <w:num w:numId="35">
    <w:abstractNumId w:val="47"/>
  </w:num>
  <w:num w:numId="36">
    <w:abstractNumId w:val="40"/>
  </w:num>
  <w:num w:numId="37">
    <w:abstractNumId w:val="52"/>
  </w:num>
  <w:num w:numId="38">
    <w:abstractNumId w:val="26"/>
  </w:num>
  <w:num w:numId="39">
    <w:abstractNumId w:val="38"/>
  </w:num>
  <w:num w:numId="40">
    <w:abstractNumId w:val="35"/>
  </w:num>
  <w:num w:numId="41">
    <w:abstractNumId w:val="19"/>
  </w:num>
  <w:num w:numId="42">
    <w:abstractNumId w:val="39"/>
  </w:num>
  <w:num w:numId="43">
    <w:abstractNumId w:val="48"/>
  </w:num>
  <w:num w:numId="44">
    <w:abstractNumId w:val="33"/>
  </w:num>
  <w:num w:numId="45">
    <w:abstractNumId w:val="27"/>
  </w:num>
  <w:num w:numId="46">
    <w:abstractNumId w:val="54"/>
  </w:num>
  <w:num w:numId="47">
    <w:abstractNumId w:val="14"/>
  </w:num>
  <w:num w:numId="48">
    <w:abstractNumId w:val="24"/>
  </w:num>
  <w:num w:numId="49">
    <w:abstractNumId w:val="22"/>
  </w:num>
  <w:num w:numId="50">
    <w:abstractNumId w:val="28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284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4157"/>
    <w:rsid w:val="00014B02"/>
    <w:rsid w:val="00014DED"/>
    <w:rsid w:val="00015B0A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6646"/>
    <w:rsid w:val="00037E28"/>
    <w:rsid w:val="00040FFC"/>
    <w:rsid w:val="00042895"/>
    <w:rsid w:val="000457CD"/>
    <w:rsid w:val="00046063"/>
    <w:rsid w:val="0004683F"/>
    <w:rsid w:val="00047061"/>
    <w:rsid w:val="000517EC"/>
    <w:rsid w:val="00051B4C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4134"/>
    <w:rsid w:val="0007058D"/>
    <w:rsid w:val="00071633"/>
    <w:rsid w:val="00073C73"/>
    <w:rsid w:val="00077613"/>
    <w:rsid w:val="000776F3"/>
    <w:rsid w:val="00077B6B"/>
    <w:rsid w:val="000809CF"/>
    <w:rsid w:val="00081359"/>
    <w:rsid w:val="000834A6"/>
    <w:rsid w:val="000834CF"/>
    <w:rsid w:val="00083C4D"/>
    <w:rsid w:val="000857AF"/>
    <w:rsid w:val="00085A2D"/>
    <w:rsid w:val="000912F0"/>
    <w:rsid w:val="00091816"/>
    <w:rsid w:val="00093902"/>
    <w:rsid w:val="00094398"/>
    <w:rsid w:val="00094AB4"/>
    <w:rsid w:val="00094AE9"/>
    <w:rsid w:val="000959C4"/>
    <w:rsid w:val="00095ADF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E3E"/>
    <w:rsid w:val="000C2FEC"/>
    <w:rsid w:val="000C3151"/>
    <w:rsid w:val="000C4BFE"/>
    <w:rsid w:val="000D0832"/>
    <w:rsid w:val="000D0E0E"/>
    <w:rsid w:val="000D1A95"/>
    <w:rsid w:val="000D272E"/>
    <w:rsid w:val="000D28B2"/>
    <w:rsid w:val="000D383E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9E5"/>
    <w:rsid w:val="000E61F4"/>
    <w:rsid w:val="000E6C28"/>
    <w:rsid w:val="000E7ADD"/>
    <w:rsid w:val="000F0142"/>
    <w:rsid w:val="000F0973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5C21"/>
    <w:rsid w:val="00107F5E"/>
    <w:rsid w:val="0011067C"/>
    <w:rsid w:val="001112C1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18DE"/>
    <w:rsid w:val="001223B5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54E6"/>
    <w:rsid w:val="0013610F"/>
    <w:rsid w:val="00141CE9"/>
    <w:rsid w:val="00143B09"/>
    <w:rsid w:val="00143DC6"/>
    <w:rsid w:val="00144C1A"/>
    <w:rsid w:val="00146405"/>
    <w:rsid w:val="00150D16"/>
    <w:rsid w:val="00151B3D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76E40"/>
    <w:rsid w:val="00180340"/>
    <w:rsid w:val="00182185"/>
    <w:rsid w:val="00182244"/>
    <w:rsid w:val="00182D1B"/>
    <w:rsid w:val="001834E2"/>
    <w:rsid w:val="001847BE"/>
    <w:rsid w:val="00185203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6C9"/>
    <w:rsid w:val="001A2663"/>
    <w:rsid w:val="001A277A"/>
    <w:rsid w:val="001A2A82"/>
    <w:rsid w:val="001A429B"/>
    <w:rsid w:val="001A4F52"/>
    <w:rsid w:val="001A501E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576"/>
    <w:rsid w:val="001E1955"/>
    <w:rsid w:val="001E1FBD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06"/>
    <w:rsid w:val="0024696F"/>
    <w:rsid w:val="0024796E"/>
    <w:rsid w:val="002505ED"/>
    <w:rsid w:val="002506B1"/>
    <w:rsid w:val="00250D95"/>
    <w:rsid w:val="00251803"/>
    <w:rsid w:val="002530EA"/>
    <w:rsid w:val="00253704"/>
    <w:rsid w:val="00253B27"/>
    <w:rsid w:val="002542F2"/>
    <w:rsid w:val="00256078"/>
    <w:rsid w:val="00257192"/>
    <w:rsid w:val="00257290"/>
    <w:rsid w:val="00257A66"/>
    <w:rsid w:val="0026172F"/>
    <w:rsid w:val="00261AED"/>
    <w:rsid w:val="002654D4"/>
    <w:rsid w:val="00266C01"/>
    <w:rsid w:val="00266D3A"/>
    <w:rsid w:val="002677E6"/>
    <w:rsid w:val="00271875"/>
    <w:rsid w:val="00271ADD"/>
    <w:rsid w:val="002720B1"/>
    <w:rsid w:val="00272FD0"/>
    <w:rsid w:val="002742D9"/>
    <w:rsid w:val="00274EEE"/>
    <w:rsid w:val="002753EC"/>
    <w:rsid w:val="0027653E"/>
    <w:rsid w:val="00280D1D"/>
    <w:rsid w:val="00281099"/>
    <w:rsid w:val="002821D9"/>
    <w:rsid w:val="00283E5E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E6260"/>
    <w:rsid w:val="002E6C71"/>
    <w:rsid w:val="002F0169"/>
    <w:rsid w:val="002F0D2E"/>
    <w:rsid w:val="002F1015"/>
    <w:rsid w:val="002F1C90"/>
    <w:rsid w:val="002F2AED"/>
    <w:rsid w:val="002F3A62"/>
    <w:rsid w:val="002F41A1"/>
    <w:rsid w:val="002F6637"/>
    <w:rsid w:val="003007B4"/>
    <w:rsid w:val="003031D5"/>
    <w:rsid w:val="00303510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E94"/>
    <w:rsid w:val="00353EFB"/>
    <w:rsid w:val="00354965"/>
    <w:rsid w:val="00355B3E"/>
    <w:rsid w:val="00355D53"/>
    <w:rsid w:val="00356C3F"/>
    <w:rsid w:val="0035768A"/>
    <w:rsid w:val="00363841"/>
    <w:rsid w:val="00370475"/>
    <w:rsid w:val="00372EF3"/>
    <w:rsid w:val="003776C9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90329"/>
    <w:rsid w:val="0039034F"/>
    <w:rsid w:val="00390D1A"/>
    <w:rsid w:val="00394B9F"/>
    <w:rsid w:val="00394EA3"/>
    <w:rsid w:val="00396003"/>
    <w:rsid w:val="00396443"/>
    <w:rsid w:val="003972A3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21F"/>
    <w:rsid w:val="003B2392"/>
    <w:rsid w:val="003B27AF"/>
    <w:rsid w:val="003B6619"/>
    <w:rsid w:val="003B6643"/>
    <w:rsid w:val="003B6990"/>
    <w:rsid w:val="003C082D"/>
    <w:rsid w:val="003C1E04"/>
    <w:rsid w:val="003C3B2D"/>
    <w:rsid w:val="003C3D81"/>
    <w:rsid w:val="003C5DCB"/>
    <w:rsid w:val="003C6553"/>
    <w:rsid w:val="003C6A5D"/>
    <w:rsid w:val="003D0252"/>
    <w:rsid w:val="003D0586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4A7C"/>
    <w:rsid w:val="003F555C"/>
    <w:rsid w:val="003F7E70"/>
    <w:rsid w:val="004004D7"/>
    <w:rsid w:val="004007FD"/>
    <w:rsid w:val="00400834"/>
    <w:rsid w:val="004020D0"/>
    <w:rsid w:val="00406869"/>
    <w:rsid w:val="00406AEB"/>
    <w:rsid w:val="004079E2"/>
    <w:rsid w:val="00407B05"/>
    <w:rsid w:val="00407F8C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EC7"/>
    <w:rsid w:val="00471FE8"/>
    <w:rsid w:val="0047500A"/>
    <w:rsid w:val="00477293"/>
    <w:rsid w:val="00480A89"/>
    <w:rsid w:val="00482130"/>
    <w:rsid w:val="004821AC"/>
    <w:rsid w:val="004843E5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D0DB0"/>
    <w:rsid w:val="004D19CC"/>
    <w:rsid w:val="004D1EBA"/>
    <w:rsid w:val="004D3731"/>
    <w:rsid w:val="004D3A8D"/>
    <w:rsid w:val="004D5B67"/>
    <w:rsid w:val="004D76F5"/>
    <w:rsid w:val="004E0DCB"/>
    <w:rsid w:val="004E1F85"/>
    <w:rsid w:val="004E2E52"/>
    <w:rsid w:val="004E3BB6"/>
    <w:rsid w:val="004E675C"/>
    <w:rsid w:val="004E6CEF"/>
    <w:rsid w:val="004E7E91"/>
    <w:rsid w:val="004F00B3"/>
    <w:rsid w:val="004F0F1B"/>
    <w:rsid w:val="004F3E2A"/>
    <w:rsid w:val="004F4D18"/>
    <w:rsid w:val="004F52A6"/>
    <w:rsid w:val="004F62C6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20D71"/>
    <w:rsid w:val="00521AEE"/>
    <w:rsid w:val="005230F2"/>
    <w:rsid w:val="0052515C"/>
    <w:rsid w:val="005272E0"/>
    <w:rsid w:val="005277D5"/>
    <w:rsid w:val="00530689"/>
    <w:rsid w:val="0053166F"/>
    <w:rsid w:val="00532F34"/>
    <w:rsid w:val="00533361"/>
    <w:rsid w:val="00533E07"/>
    <w:rsid w:val="00536010"/>
    <w:rsid w:val="005371F3"/>
    <w:rsid w:val="00540890"/>
    <w:rsid w:val="00541000"/>
    <w:rsid w:val="005418DC"/>
    <w:rsid w:val="00542B77"/>
    <w:rsid w:val="005501AB"/>
    <w:rsid w:val="00551656"/>
    <w:rsid w:val="00551D28"/>
    <w:rsid w:val="0055245C"/>
    <w:rsid w:val="005538C0"/>
    <w:rsid w:val="00555601"/>
    <w:rsid w:val="00556009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9A6"/>
    <w:rsid w:val="00580B43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6467"/>
    <w:rsid w:val="005A7280"/>
    <w:rsid w:val="005B000E"/>
    <w:rsid w:val="005B028D"/>
    <w:rsid w:val="005B040D"/>
    <w:rsid w:val="005B29FF"/>
    <w:rsid w:val="005B5037"/>
    <w:rsid w:val="005B525A"/>
    <w:rsid w:val="005B57D2"/>
    <w:rsid w:val="005B5F23"/>
    <w:rsid w:val="005B69D3"/>
    <w:rsid w:val="005B6C47"/>
    <w:rsid w:val="005B727E"/>
    <w:rsid w:val="005C04B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D69"/>
    <w:rsid w:val="00611242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412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698"/>
    <w:rsid w:val="006A001F"/>
    <w:rsid w:val="006A01CC"/>
    <w:rsid w:val="006A0C4E"/>
    <w:rsid w:val="006A19DE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5E30"/>
    <w:rsid w:val="006C17D4"/>
    <w:rsid w:val="006C202C"/>
    <w:rsid w:val="006C32ED"/>
    <w:rsid w:val="006C47AB"/>
    <w:rsid w:val="006C5541"/>
    <w:rsid w:val="006C5597"/>
    <w:rsid w:val="006C5A8D"/>
    <w:rsid w:val="006C689E"/>
    <w:rsid w:val="006C6FE4"/>
    <w:rsid w:val="006D1165"/>
    <w:rsid w:val="006D1DD8"/>
    <w:rsid w:val="006D2AF2"/>
    <w:rsid w:val="006D3496"/>
    <w:rsid w:val="006D354C"/>
    <w:rsid w:val="006D4C39"/>
    <w:rsid w:val="006E11F9"/>
    <w:rsid w:val="006E203B"/>
    <w:rsid w:val="006E2D51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A21"/>
    <w:rsid w:val="00702714"/>
    <w:rsid w:val="0070654E"/>
    <w:rsid w:val="00710D0F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27562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59B6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A6EE4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305A"/>
    <w:rsid w:val="007C4A62"/>
    <w:rsid w:val="007C5548"/>
    <w:rsid w:val="007C5BCB"/>
    <w:rsid w:val="007C67D4"/>
    <w:rsid w:val="007C6B1D"/>
    <w:rsid w:val="007D1518"/>
    <w:rsid w:val="007D20D6"/>
    <w:rsid w:val="007D24CB"/>
    <w:rsid w:val="007D2A47"/>
    <w:rsid w:val="007D3CE7"/>
    <w:rsid w:val="007D4F95"/>
    <w:rsid w:val="007D7A99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34F0"/>
    <w:rsid w:val="007F4E00"/>
    <w:rsid w:val="007F650C"/>
    <w:rsid w:val="007F7076"/>
    <w:rsid w:val="007F72CE"/>
    <w:rsid w:val="0080559F"/>
    <w:rsid w:val="00805907"/>
    <w:rsid w:val="00805B00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501F"/>
    <w:rsid w:val="008258A0"/>
    <w:rsid w:val="00827CE0"/>
    <w:rsid w:val="0083259F"/>
    <w:rsid w:val="008362E0"/>
    <w:rsid w:val="0083630A"/>
    <w:rsid w:val="008408D7"/>
    <w:rsid w:val="00843078"/>
    <w:rsid w:val="00844225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982"/>
    <w:rsid w:val="00871B7F"/>
    <w:rsid w:val="008753F6"/>
    <w:rsid w:val="008770DE"/>
    <w:rsid w:val="00881175"/>
    <w:rsid w:val="00881730"/>
    <w:rsid w:val="0088448B"/>
    <w:rsid w:val="00887483"/>
    <w:rsid w:val="0089076F"/>
    <w:rsid w:val="00895E2C"/>
    <w:rsid w:val="008962AC"/>
    <w:rsid w:val="00896A06"/>
    <w:rsid w:val="008A0AF3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102"/>
    <w:rsid w:val="008C492E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6A10"/>
    <w:rsid w:val="008E2646"/>
    <w:rsid w:val="008E2958"/>
    <w:rsid w:val="008E4038"/>
    <w:rsid w:val="008E5824"/>
    <w:rsid w:val="008E657F"/>
    <w:rsid w:val="008E729B"/>
    <w:rsid w:val="008E7775"/>
    <w:rsid w:val="008E7C3F"/>
    <w:rsid w:val="008E7D0C"/>
    <w:rsid w:val="008F2000"/>
    <w:rsid w:val="008F276F"/>
    <w:rsid w:val="008F3350"/>
    <w:rsid w:val="008F382F"/>
    <w:rsid w:val="008F46A0"/>
    <w:rsid w:val="008F4A1C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9C9"/>
    <w:rsid w:val="009078B6"/>
    <w:rsid w:val="00910B23"/>
    <w:rsid w:val="00910D88"/>
    <w:rsid w:val="00911A6D"/>
    <w:rsid w:val="00913C12"/>
    <w:rsid w:val="00913EC0"/>
    <w:rsid w:val="00917653"/>
    <w:rsid w:val="00920367"/>
    <w:rsid w:val="00921454"/>
    <w:rsid w:val="00926F18"/>
    <w:rsid w:val="009270EA"/>
    <w:rsid w:val="00931C47"/>
    <w:rsid w:val="009323B9"/>
    <w:rsid w:val="00932E48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6597"/>
    <w:rsid w:val="00950CAB"/>
    <w:rsid w:val="00951BD5"/>
    <w:rsid w:val="009527E8"/>
    <w:rsid w:val="00952ED3"/>
    <w:rsid w:val="00954230"/>
    <w:rsid w:val="009548EE"/>
    <w:rsid w:val="00954A54"/>
    <w:rsid w:val="00954EE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F78"/>
    <w:rsid w:val="00967E1C"/>
    <w:rsid w:val="00970469"/>
    <w:rsid w:val="00971100"/>
    <w:rsid w:val="00972304"/>
    <w:rsid w:val="009729C5"/>
    <w:rsid w:val="00974E50"/>
    <w:rsid w:val="00976289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2D26"/>
    <w:rsid w:val="009B4223"/>
    <w:rsid w:val="009B5781"/>
    <w:rsid w:val="009B6DB7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79C5"/>
    <w:rsid w:val="009E00A1"/>
    <w:rsid w:val="009E0186"/>
    <w:rsid w:val="009E0988"/>
    <w:rsid w:val="009E2B6E"/>
    <w:rsid w:val="009E2E3B"/>
    <w:rsid w:val="009E3AAC"/>
    <w:rsid w:val="009E45DF"/>
    <w:rsid w:val="009E551B"/>
    <w:rsid w:val="009E5D54"/>
    <w:rsid w:val="009E5E1A"/>
    <w:rsid w:val="009E5EDE"/>
    <w:rsid w:val="009E6808"/>
    <w:rsid w:val="009F2737"/>
    <w:rsid w:val="009F3B2D"/>
    <w:rsid w:val="009F4B75"/>
    <w:rsid w:val="009F707E"/>
    <w:rsid w:val="009F79B8"/>
    <w:rsid w:val="009F7A05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171EA"/>
    <w:rsid w:val="00A207D6"/>
    <w:rsid w:val="00A20CC5"/>
    <w:rsid w:val="00A21F03"/>
    <w:rsid w:val="00A25513"/>
    <w:rsid w:val="00A3028E"/>
    <w:rsid w:val="00A30477"/>
    <w:rsid w:val="00A305C3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588"/>
    <w:rsid w:val="00A971AB"/>
    <w:rsid w:val="00A9742A"/>
    <w:rsid w:val="00AA0037"/>
    <w:rsid w:val="00AA0670"/>
    <w:rsid w:val="00AA1621"/>
    <w:rsid w:val="00AA5EF1"/>
    <w:rsid w:val="00AA6F70"/>
    <w:rsid w:val="00AA72F0"/>
    <w:rsid w:val="00AA7CD0"/>
    <w:rsid w:val="00AB0A43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3898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74BB"/>
    <w:rsid w:val="00B074FC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3F76"/>
    <w:rsid w:val="00B35133"/>
    <w:rsid w:val="00B36637"/>
    <w:rsid w:val="00B3704A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85A"/>
    <w:rsid w:val="00B47E22"/>
    <w:rsid w:val="00B506CF"/>
    <w:rsid w:val="00B51613"/>
    <w:rsid w:val="00B51B51"/>
    <w:rsid w:val="00B52E80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EE3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2BC5"/>
    <w:rsid w:val="00BA32AB"/>
    <w:rsid w:val="00BA424F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BB6"/>
    <w:rsid w:val="00BC1E02"/>
    <w:rsid w:val="00BC267A"/>
    <w:rsid w:val="00BC39FE"/>
    <w:rsid w:val="00BC3A76"/>
    <w:rsid w:val="00BC3A8B"/>
    <w:rsid w:val="00BC535C"/>
    <w:rsid w:val="00BC67DA"/>
    <w:rsid w:val="00BD16F0"/>
    <w:rsid w:val="00BD2B6F"/>
    <w:rsid w:val="00BD4EC9"/>
    <w:rsid w:val="00BD61AB"/>
    <w:rsid w:val="00BD6B2A"/>
    <w:rsid w:val="00BE220B"/>
    <w:rsid w:val="00BE409B"/>
    <w:rsid w:val="00BE4401"/>
    <w:rsid w:val="00BE459B"/>
    <w:rsid w:val="00BE4D26"/>
    <w:rsid w:val="00BE7ED8"/>
    <w:rsid w:val="00BF05AF"/>
    <w:rsid w:val="00BF1405"/>
    <w:rsid w:val="00BF2334"/>
    <w:rsid w:val="00BF2A3C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B9"/>
    <w:rsid w:val="00C01153"/>
    <w:rsid w:val="00C020D6"/>
    <w:rsid w:val="00C02B81"/>
    <w:rsid w:val="00C02E4E"/>
    <w:rsid w:val="00C033CD"/>
    <w:rsid w:val="00C0423E"/>
    <w:rsid w:val="00C04CAA"/>
    <w:rsid w:val="00C050B8"/>
    <w:rsid w:val="00C06573"/>
    <w:rsid w:val="00C10BD0"/>
    <w:rsid w:val="00C122D3"/>
    <w:rsid w:val="00C1323A"/>
    <w:rsid w:val="00C13A26"/>
    <w:rsid w:val="00C13B49"/>
    <w:rsid w:val="00C16FA1"/>
    <w:rsid w:val="00C17518"/>
    <w:rsid w:val="00C2013E"/>
    <w:rsid w:val="00C2154E"/>
    <w:rsid w:val="00C22CC9"/>
    <w:rsid w:val="00C22FB5"/>
    <w:rsid w:val="00C27EC9"/>
    <w:rsid w:val="00C304EC"/>
    <w:rsid w:val="00C30654"/>
    <w:rsid w:val="00C3089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5B25"/>
    <w:rsid w:val="00C96712"/>
    <w:rsid w:val="00C96713"/>
    <w:rsid w:val="00C96A33"/>
    <w:rsid w:val="00C97B33"/>
    <w:rsid w:val="00CA09E1"/>
    <w:rsid w:val="00CA127D"/>
    <w:rsid w:val="00CA1B1B"/>
    <w:rsid w:val="00CA654C"/>
    <w:rsid w:val="00CA6CAA"/>
    <w:rsid w:val="00CA6F4D"/>
    <w:rsid w:val="00CA715D"/>
    <w:rsid w:val="00CB07AB"/>
    <w:rsid w:val="00CB0929"/>
    <w:rsid w:val="00CB1126"/>
    <w:rsid w:val="00CB50E4"/>
    <w:rsid w:val="00CB59FE"/>
    <w:rsid w:val="00CC043F"/>
    <w:rsid w:val="00CC1C9F"/>
    <w:rsid w:val="00CC2DF5"/>
    <w:rsid w:val="00CC3A52"/>
    <w:rsid w:val="00CC5122"/>
    <w:rsid w:val="00CC6233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B0"/>
    <w:rsid w:val="00D42C69"/>
    <w:rsid w:val="00D4581C"/>
    <w:rsid w:val="00D464E1"/>
    <w:rsid w:val="00D465EB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EEC"/>
    <w:rsid w:val="00D81245"/>
    <w:rsid w:val="00D81A44"/>
    <w:rsid w:val="00D827FF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D14"/>
    <w:rsid w:val="00DB6541"/>
    <w:rsid w:val="00DB73D0"/>
    <w:rsid w:val="00DB780D"/>
    <w:rsid w:val="00DB7B78"/>
    <w:rsid w:val="00DC08BB"/>
    <w:rsid w:val="00DC0CD3"/>
    <w:rsid w:val="00DC1CF9"/>
    <w:rsid w:val="00DC2F13"/>
    <w:rsid w:val="00DC371A"/>
    <w:rsid w:val="00DC3831"/>
    <w:rsid w:val="00DC3CD6"/>
    <w:rsid w:val="00DC410A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DB4"/>
    <w:rsid w:val="00E06E57"/>
    <w:rsid w:val="00E07D0A"/>
    <w:rsid w:val="00E12C38"/>
    <w:rsid w:val="00E14047"/>
    <w:rsid w:val="00E151F7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A30"/>
    <w:rsid w:val="00E83DA1"/>
    <w:rsid w:val="00E84CCD"/>
    <w:rsid w:val="00E84D5F"/>
    <w:rsid w:val="00E8564F"/>
    <w:rsid w:val="00E85F45"/>
    <w:rsid w:val="00E8650B"/>
    <w:rsid w:val="00E87244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77A8"/>
    <w:rsid w:val="00EC7F27"/>
    <w:rsid w:val="00ED0CBC"/>
    <w:rsid w:val="00ED5242"/>
    <w:rsid w:val="00ED6A0A"/>
    <w:rsid w:val="00ED76E4"/>
    <w:rsid w:val="00EE08E8"/>
    <w:rsid w:val="00EE2B60"/>
    <w:rsid w:val="00EE2C86"/>
    <w:rsid w:val="00EE35C3"/>
    <w:rsid w:val="00EE648D"/>
    <w:rsid w:val="00EE6EE6"/>
    <w:rsid w:val="00EE7851"/>
    <w:rsid w:val="00EE7BBD"/>
    <w:rsid w:val="00EF13DB"/>
    <w:rsid w:val="00EF1725"/>
    <w:rsid w:val="00EF1DF1"/>
    <w:rsid w:val="00EF29F3"/>
    <w:rsid w:val="00EF2EA3"/>
    <w:rsid w:val="00EF3050"/>
    <w:rsid w:val="00EF3083"/>
    <w:rsid w:val="00EF45C3"/>
    <w:rsid w:val="00EF4D95"/>
    <w:rsid w:val="00EF6B25"/>
    <w:rsid w:val="00EF70D7"/>
    <w:rsid w:val="00EF7314"/>
    <w:rsid w:val="00F00A3A"/>
    <w:rsid w:val="00F02441"/>
    <w:rsid w:val="00F0381D"/>
    <w:rsid w:val="00F03D1D"/>
    <w:rsid w:val="00F04506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DE"/>
    <w:rsid w:val="00F25380"/>
    <w:rsid w:val="00F25AC1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4774"/>
    <w:rsid w:val="00F64DF3"/>
    <w:rsid w:val="00F65342"/>
    <w:rsid w:val="00F66016"/>
    <w:rsid w:val="00F662FF"/>
    <w:rsid w:val="00F66B98"/>
    <w:rsid w:val="00F70077"/>
    <w:rsid w:val="00F70574"/>
    <w:rsid w:val="00F72112"/>
    <w:rsid w:val="00F72681"/>
    <w:rsid w:val="00F72884"/>
    <w:rsid w:val="00F72A7E"/>
    <w:rsid w:val="00F7346D"/>
    <w:rsid w:val="00F75387"/>
    <w:rsid w:val="00F753DB"/>
    <w:rsid w:val="00F764AF"/>
    <w:rsid w:val="00F76FBE"/>
    <w:rsid w:val="00F776FB"/>
    <w:rsid w:val="00F80275"/>
    <w:rsid w:val="00F8036C"/>
    <w:rsid w:val="00F806E9"/>
    <w:rsid w:val="00F80894"/>
    <w:rsid w:val="00F81E0C"/>
    <w:rsid w:val="00F825E0"/>
    <w:rsid w:val="00F82FCC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A6F"/>
    <w:rsid w:val="00FA1DC3"/>
    <w:rsid w:val="00FA1F17"/>
    <w:rsid w:val="00FA3D72"/>
    <w:rsid w:val="00FA4A4B"/>
    <w:rsid w:val="00FA505F"/>
    <w:rsid w:val="00FA6069"/>
    <w:rsid w:val="00FA6725"/>
    <w:rsid w:val="00FA6A25"/>
    <w:rsid w:val="00FA7018"/>
    <w:rsid w:val="00FA7E02"/>
    <w:rsid w:val="00FB217E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4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280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151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1284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2022.</izvorni_sadrzaj>
    <derivirana_varijabla naziv="DomainObject.StvarniPocetakDatum_1">17. svibnja 2022.</derivirana_varijabla>
  </DomainObject.StvarniPocetakDatum>
  <DomainObject.StvarniZavrsetakDatum>
    <izvorni_sadrzaj>17. svibnja 2022.</izvorni_sadrzaj>
    <derivirana_varijabla naziv="DomainObject.StvarniZavrsetakDatum_1">17. svibnja 2022.</derivirana_varijabla>
  </DomainObject.StvarniZavrsetakDatum>
  <DomainObject.PlaniraniZavrsetakDatum>
    <izvorni_sadrzaj>17. svibnja 2022.</izvorni_sadrzaj>
    <derivirana_varijabla naziv="DomainObject.PlaniraniZavrsetakDatum_1">17. svibnja 2022.</derivirana_varijabla>
  </DomainObject.PlaniraniZavrsetakDatum>
  <DomainObject.PlaniraniPocetakDatum>
    <izvorni_sadrzaj>17. svibnja 2022.</izvorni_sadrzaj>
    <derivirana_varijabla naziv="DomainObject.PlaniraniPocetakDatum_1">17. svibnja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2022.</izvorni_sadrzaj>
    <derivirana_varijabla naziv="DomainObject.Zapisnik.DatumKreiranja_1">17.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St-649/2022-5</izvorni_sadrzaj>
    <derivirana_varijabla naziv="DomainObject.Zapisnik.Oznaka_1">St-649/2022-5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2022.</izvorni_sadrzaj>
    <derivirana_varijabla naziv="DomainObject.Predmet.DatumOsnivanja_1">28.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St-649/2022</izvorni_sadrzaj>
    <derivirana_varijabla naziv="DomainObject.Predmet.OznakaBroj_1">St-649/2022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RIM d.o.o. u stečaju</izvorni_sadrzaj>
    <derivirana_varijabla naziv="DomainObject.Predmet.ProtustrankaFormated_1">  Stečajna masa iza RIM d.o.o. u stečaju</derivirana_varijabla>
  </DomainObject.Predmet.ProtustrankaFormated>
  <DomainObject.Predmet.ProtustrankaFormatedOIB>
    <izvorni_sadrzaj>  Stečajna masa iza RIM d.o.o. u stečaju, OIB 35597133944</izvorni_sadrzaj>
    <derivirana_varijabla naziv="DomainObject.Predmet.ProtustrankaFormatedOIB_1">  Stečajna masa iza RIM d.o.o. u stečaju, OIB 35597133944</derivirana_varijabla>
  </DomainObject.Predmet.ProtustrankaFormatedOIB>
  <DomainObject.Predmet.ProtustrankaFormatedWithAdress>
    <izvorni_sadrzaj> Stečajna masa iza RIM d.o.o. u stečaju, Petrinjska ulica 28, 10000 Zagreb</izvorni_sadrzaj>
    <derivirana_varijabla naziv="DomainObject.Predmet.ProtustrankaFormatedWithAdress_1"> Stečajna masa iza RIM d.o.o. u stečaju, Petrinjska ulica 28, 10000 Zagreb</derivirana_varijabla>
  </DomainObject.Predmet.ProtustrankaFormatedWithAdress>
  <DomainObject.Predmet.ProtustrankaFormatedWithAdressOIB>
    <izvorni_sadrzaj> Stečajna masa iza RIM d.o.o. u stečaju, OIB 35597133944, Petrinjska ulica 28, 10000 Zagreb</izvorni_sadrzaj>
    <derivirana_varijabla naziv="DomainObject.Predmet.ProtustrankaFormatedWithAdressOIB_1"> Stečajna masa iza RIM d.o.o. u stečaju, OIB 35597133944, Petrinjska ulica 28, 10000 Zagreb</derivirana_varijabla>
  </DomainObject.Predmet.ProtustrankaFormatedWithAdressOIB>
  <DomainObject.Predmet.ProtustrankaWithAdress>
    <izvorni_sadrzaj>Stečajna masa iza RIM d.o.o. u stečaju Petrinjska ulica 28, 10000 Zagreb</izvorni_sadrzaj>
    <derivirana_varijabla naziv="DomainObject.Predmet.ProtustrankaWithAdress_1">Stečajna masa iza RIM d.o.o. u stečaju Petrinjska ulica 28, 10000 Zagreb</derivirana_varijabla>
  </DomainObject.Predmet.ProtustrankaWithAdress>
  <DomainObject.Predmet.ProtustrankaWithAdressOIB>
    <izvorni_sadrzaj>Stečajna masa iza RIM d.o.o. u stečaju, OIB 35597133944, Petrinjska ulica 28, 10000 Zagreb</izvorni_sadrzaj>
    <derivirana_varijabla naziv="DomainObject.Predmet.ProtustrankaWithAdressOIB_1">Stečajna masa iza RIM d.o.o. u stečaju, OIB 35597133944, Petrinjska ulica 28, 10000 Zagreb</derivirana_varijabla>
  </DomainObject.Predmet.ProtustrankaWithAdressOIB>
  <DomainObject.Predmet.ProtustrankaNazivFormated>
    <izvorni_sadrzaj>Stečajna masa iza RIM d.o.o. u stečaju</izvorni_sadrzaj>
    <derivirana_varijabla naziv="DomainObject.Predmet.ProtustrankaNazivFormated_1">Stečajna masa iza RIM d.o.o. u stečaju</derivirana_varijabla>
  </DomainObject.Predmet.ProtustrankaNazivFormated>
  <DomainObject.Predmet.ProtustrankaNazivFormatedOIB>
    <izvorni_sadrzaj>Stečajna masa iza RIM d.o.o. u stečaju, OIB 35597133944</izvorni_sadrzaj>
    <derivirana_varijabla naziv="DomainObject.Predmet.ProtustrankaNazivFormatedOIB_1">Stečajna masa iza RIM d.o.o. u stečaju, OIB 35597133944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RIM d.o.o. u stečaju</item>
    </izvorni_sadrzaj>
    <derivirana_varijabla naziv="DomainObject.Predmet.ProtuStrankaListFormated_1">
      <item>Stečajna masa iza RIM d.o.o. u stečaju</item>
    </derivirana_varijabla>
  </DomainObject.Predmet.ProtuStrankaListFormated>
  <DomainObject.Predmet.ProtuStrankaListFormatedOIB>
    <izvorni_sadrzaj>
      <item>Stečajna masa iza RIM d.o.o. u stečaju, OIB 35597133944</item>
    </izvorni_sadrzaj>
    <derivirana_varijabla naziv="DomainObject.Predmet.ProtuStrankaListFormatedOIB_1">
      <item>Stečajna masa iza RIM d.o.o. u stečaju, OIB 35597133944</item>
    </derivirana_varijabla>
  </DomainObject.Predmet.ProtuStrankaListFormatedOIB>
  <DomainObject.Predmet.ProtuStrankaListFormatedWithAdress>
    <izvorni_sadrzaj>
      <item>Stečajna masa iza RIM d.o.o. u stečaju, Petrinjska ulica 28, 10000 Zagreb</item>
    </izvorni_sadrzaj>
    <derivirana_varijabla naziv="DomainObject.Predmet.ProtuStrankaListFormatedWithAdress_1">
      <item>Stečajna masa iza RIM d.o.o. u stečaju, Petrinjska ulica 28, 10000 Zagreb</item>
    </derivirana_varijabla>
  </DomainObject.Predmet.ProtuStrankaListFormatedWithAdress>
  <DomainObject.Predmet.ProtuStrankaListFormatedWithAdressOIB>
    <izvorni_sadrzaj>
      <item>Stečajna masa iza RIM d.o.o. u stečaju, OIB 35597133944, Petrinjska ulica 28, 10000 Zagreb</item>
    </izvorni_sadrzaj>
    <derivirana_varijabla naziv="DomainObject.Predmet.ProtuStrankaListFormatedWithAdressOIB_1">
      <item>Stečajna masa iza RIM d.o.o. u stečaju, OIB 35597133944, Petrinjska ulica 28, 10000 Zagreb</item>
    </derivirana_varijabla>
  </DomainObject.Predmet.ProtuStrankaListFormatedWithAdressOIB>
  <DomainObject.Predmet.ProtuStrankaListNazivFormated>
    <izvorni_sadrzaj>
      <item>Stečajna masa iza RIM d.o.o. u stečaju</item>
    </izvorni_sadrzaj>
    <derivirana_varijabla naziv="DomainObject.Predmet.ProtuStrankaListNazivFormated_1">
      <item>Stečajna masa iza RIM d.o.o. u stečaju</item>
    </derivirana_varijabla>
  </DomainObject.Predmet.ProtuStrankaListNazivFormated>
  <DomainObject.Predmet.ProtuStrankaListNazivFormatedOIB>
    <izvorni_sadrzaj>
      <item>Stečajna masa iza RIM d.o.o. u stečaju, OIB 35597133944</item>
    </izvorni_sadrzaj>
    <derivirana_varijabla naziv="DomainObject.Predmet.ProtuStrankaListNazivFormatedOIB_1">
      <item>Stečajna masa iza RIM d.o.o. u stečaju, OIB 35597133944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2022.</izvorni_sadrzaj>
    <derivirana_varijabla naziv="DomainObject.Datum_1">17. svibnja 2022.</derivirana_varijabla>
  </DomainObject.Datum>
  <DomainObject.PoslovniBrojDokumenta>
    <izvorni_sadrzaj>St-649/2022-5</izvorni_sadrzaj>
    <derivirana_varijabla naziv="DomainObject.PoslovniBrojDokumenta_1">St-649/2022-5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RIM d.o.o. u stečaju</izvorni_sadrzaj>
    <derivirana_varijabla naziv="DomainObject.Predmet.ProtustrankaIDrugi_1">Stečajna masa iza RIM d.o.o. u stečaju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RIM d.o.o. u stečaju, OIB 35597133944, Petrinjska ulica 28, 10000 Zagreb</izvorni_sadrzaj>
    <derivirana_varijabla naziv="DomainObject.Predmet.ProtustrankaIDrugiAdressOIB_1">Stečajna masa iza RIM d.o.o. u stečaju, OIB 35597133944, Petrinjska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RIM d.o.o. u stečaju</item>
    </izvorni_sadrzaj>
    <derivirana_varijabla naziv="DomainObject.Predmet.SudioniciListNaziv_1">
      <item>Ivan Gjurašić</item>
      <item>Stečajna masa iza RIM d.o.o. u stečaju</item>
    </derivirana_varijabla>
  </DomainObject.Predmet.SudioniciListNaziv>
  <DomainObject.Predmet.SudioniciListAdressOIB>
    <izvorni_sadrzaj>
      <item>Ivan Gjurašić, OIB 66025260916, Petrinjska 28,10000 Zagreb</item>
      <item>Stečajna masa iza RIM d.o.o. u stečaju, OIB 35597133944, Petrinjska ulica 28,10000 Zagreb</item>
    </izvorni_sadrzaj>
    <derivirana_varijabla naziv="DomainObject.Predmet.SudioniciListAdressOIB_1">
      <item>Ivan Gjurašić, OIB 66025260916, Petrinjska 28,10000 Zagreb</item>
      <item>Stečajna masa iza RIM d.o.o. u stečaju, OIB 35597133944,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35597133944</item>
    </izvorni_sadrzaj>
    <derivirana_varijabla naziv="DomainObject.Predmet.SudioniciListNazivOIB_1">
      <item>, OIB 66025260916</item>
      <item>, OIB 35597133944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64F92-AC67-43DE-8419-C8A55F6A3C7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162</properties:Words>
  <properties:Characters>848</properties:Characters>
  <properties:Lines>44</properties:Lines>
  <properties:Paragraphs>26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2022-05-17T08:36:00Z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2022-05-17T08:40:00Z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St-649/2022-5 / Zapisnik - Ispitno ročište (St-649-22 -ispitno i izvještajno ročište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